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50.4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96483923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F61638" w:rsidRPr="00802064">
        <w:rPr>
          <w:b/>
          <w:bCs/>
          <w:sz w:val="32"/>
          <w:szCs w:val="32"/>
        </w:rPr>
        <w:t xml:space="preserve">   </w:t>
      </w:r>
      <w:r w:rsidR="007A5B13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D57695" w:rsidRDefault="00891187" w:rsidP="00D90758">
      <w:pPr>
        <w:jc w:val="both"/>
        <w:rPr>
          <w:sz w:val="28"/>
          <w:szCs w:val="28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E86D4D">
        <w:rPr>
          <w:sz w:val="28"/>
          <w:szCs w:val="28"/>
        </w:rPr>
        <w:tab/>
      </w:r>
      <w:r w:rsidR="00D57695" w:rsidRPr="00D57695">
        <w:rPr>
          <w:sz w:val="28"/>
          <w:szCs w:val="28"/>
        </w:rPr>
        <w:t>_______________</w:t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7425A9" w:rsidRPr="00D57695">
        <w:rPr>
          <w:sz w:val="28"/>
          <w:szCs w:val="28"/>
        </w:rPr>
        <w:t xml:space="preserve">   </w:t>
      </w:r>
      <w:r w:rsidR="00D57695" w:rsidRPr="00D57695">
        <w:rPr>
          <w:sz w:val="28"/>
          <w:szCs w:val="28"/>
        </w:rPr>
        <w:t xml:space="preserve">                            </w:t>
      </w:r>
      <w:r w:rsidR="00EB2FE5" w:rsidRPr="00D57695">
        <w:rPr>
          <w:sz w:val="28"/>
          <w:szCs w:val="28"/>
        </w:rPr>
        <w:t xml:space="preserve">№ </w:t>
      </w:r>
      <w:r w:rsidR="00D57695" w:rsidRPr="00D57695">
        <w:rPr>
          <w:sz w:val="28"/>
          <w:szCs w:val="28"/>
        </w:rPr>
        <w:t>__________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>Згідно із п.22 ч.1ст.26 Закону України «Про місцеве самоврядування в Україні», Державною стратегією регіонального розвитку на період до 2020 року, затвердженою Постановою Кабінету Міністрів України від 06 серпня 2014 року №385 та з метою реалізації Маркетингової стратегії міста Павлограда, затвердженої рішенням Павлоградської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>, Павлоградська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6E550E">
        <w:rPr>
          <w:bCs/>
          <w:sz w:val="28"/>
          <w:szCs w:val="28"/>
        </w:rPr>
        <w:t xml:space="preserve"> 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11A5">
        <w:rPr>
          <w:sz w:val="28"/>
          <w:szCs w:val="28"/>
        </w:rPr>
        <w:t xml:space="preserve">основні </w:t>
      </w:r>
      <w:r>
        <w:rPr>
          <w:sz w:val="28"/>
          <w:szCs w:val="28"/>
        </w:rPr>
        <w:t xml:space="preserve">заходи реалізації програми 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F75C51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Фінансовому управлінню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</w:t>
      </w:r>
      <w:r w:rsidR="00391ACF">
        <w:rPr>
          <w:sz w:val="28"/>
          <w:szCs w:val="28"/>
        </w:rPr>
        <w:t xml:space="preserve"> </w:t>
      </w:r>
      <w:r w:rsidR="0092793D">
        <w:rPr>
          <w:sz w:val="28"/>
          <w:szCs w:val="28"/>
        </w:rPr>
        <w:t xml:space="preserve">врахувати зміни у видатках </w:t>
      </w:r>
      <w:r>
        <w:rPr>
          <w:sz w:val="28"/>
          <w:szCs w:val="28"/>
        </w:rPr>
        <w:t>міського бюджету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роки»</w:t>
      </w:r>
      <w:proofErr w:type="spellEnd"/>
      <w:r>
        <w:rPr>
          <w:sz w:val="28"/>
          <w:szCs w:val="28"/>
        </w:rPr>
        <w:t>.</w:t>
      </w:r>
    </w:p>
    <w:p w:rsidR="006E4AB7" w:rsidRPr="001D011C" w:rsidRDefault="006E4AB7" w:rsidP="006D006B">
      <w:pPr>
        <w:ind w:firstLine="708"/>
        <w:jc w:val="center"/>
        <w:rPr>
          <w:bCs/>
          <w:sz w:val="28"/>
          <w:szCs w:val="28"/>
        </w:rPr>
      </w:pPr>
    </w:p>
    <w:p w:rsidR="00112969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</w:p>
    <w:p w:rsidR="006D006B" w:rsidRPr="006D006B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>
        <w:rPr>
          <w:sz w:val="28"/>
          <w:szCs w:val="28"/>
        </w:rPr>
        <w:t>секретаря міської ради.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347CCC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347CCC">
        <w:rPr>
          <w:sz w:val="28"/>
          <w:szCs w:val="28"/>
        </w:rPr>
        <w:t xml:space="preserve">на </w:t>
      </w:r>
      <w:r w:rsidR="00C77CED" w:rsidRPr="00347CCC">
        <w:rPr>
          <w:sz w:val="28"/>
          <w:szCs w:val="28"/>
        </w:rPr>
        <w:t xml:space="preserve">постійну </w:t>
      </w:r>
      <w:r w:rsidR="00112969" w:rsidRPr="00347CCC">
        <w:rPr>
          <w:sz w:val="28"/>
          <w:szCs w:val="28"/>
        </w:rPr>
        <w:t>депутатську комісію з питань планування</w:t>
      </w:r>
      <w:r w:rsidR="001D011C" w:rsidRPr="00347CCC">
        <w:rPr>
          <w:sz w:val="28"/>
          <w:szCs w:val="28"/>
        </w:rPr>
        <w:t>,</w:t>
      </w:r>
      <w:r w:rsidR="00112969" w:rsidRPr="00347CCC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347CCC">
        <w:rPr>
          <w:sz w:val="28"/>
          <w:szCs w:val="28"/>
        </w:rPr>
        <w:t>, підприємництва та торгівлі</w:t>
      </w:r>
      <w:r w:rsidR="00D57695" w:rsidRPr="00347CCC">
        <w:rPr>
          <w:sz w:val="28"/>
          <w:szCs w:val="28"/>
        </w:rPr>
        <w:t>.</w:t>
      </w:r>
    </w:p>
    <w:p w:rsidR="00112969" w:rsidRPr="00347CCC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Питання винесено на розгляд ради згідно розпорядження міського голови № _____ від </w:t>
      </w:r>
      <w:proofErr w:type="spellStart"/>
      <w:r>
        <w:rPr>
          <w:sz w:val="20"/>
          <w:szCs w:val="20"/>
          <w:lang w:eastAsia="zh-CN"/>
        </w:rPr>
        <w:t>____________року</w:t>
      </w:r>
      <w:proofErr w:type="spellEnd"/>
    </w:p>
    <w:p w:rsidR="00112969" w:rsidRDefault="00112969" w:rsidP="00112969">
      <w:pPr>
        <w:pStyle w:val="30"/>
        <w:spacing w:after="0"/>
        <w:rPr>
          <w:sz w:val="20"/>
          <w:szCs w:val="20"/>
        </w:rPr>
      </w:pPr>
    </w:p>
    <w:p w:rsidR="00802064" w:rsidRDefault="00802064" w:rsidP="00112969">
      <w:pPr>
        <w:pStyle w:val="30"/>
        <w:spacing w:after="0"/>
        <w:rPr>
          <w:sz w:val="28"/>
          <w:szCs w:val="28"/>
        </w:rPr>
      </w:pPr>
    </w:p>
    <w:p w:rsidR="00802064" w:rsidRDefault="00802064" w:rsidP="00112969">
      <w:pPr>
        <w:pStyle w:val="30"/>
        <w:spacing w:after="0"/>
        <w:rPr>
          <w:sz w:val="28"/>
          <w:szCs w:val="28"/>
        </w:rPr>
      </w:pPr>
    </w:p>
    <w:p w:rsidR="00802064" w:rsidRDefault="00802064" w:rsidP="00112969">
      <w:pPr>
        <w:pStyle w:val="30"/>
        <w:spacing w:after="0"/>
        <w:rPr>
          <w:sz w:val="28"/>
          <w:szCs w:val="28"/>
        </w:rPr>
      </w:pPr>
    </w:p>
    <w:p w:rsidR="00802064" w:rsidRDefault="00802064" w:rsidP="00112969">
      <w:pPr>
        <w:pStyle w:val="30"/>
        <w:spacing w:after="0"/>
        <w:rPr>
          <w:sz w:val="28"/>
          <w:szCs w:val="28"/>
        </w:rPr>
      </w:pPr>
    </w:p>
    <w:p w:rsidR="00802064" w:rsidRDefault="00802064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Рішення підготував: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464C94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  <w:lang w:val="ru-RU"/>
        </w:rPr>
        <w:t>Н</w:t>
      </w:r>
      <w:proofErr w:type="spellStart"/>
      <w:r w:rsidR="00112969">
        <w:rPr>
          <w:sz w:val="28"/>
          <w:szCs w:val="28"/>
        </w:rPr>
        <w:t>ачальник</w:t>
      </w:r>
      <w:proofErr w:type="spellEnd"/>
      <w:r>
        <w:rPr>
          <w:sz w:val="28"/>
          <w:szCs w:val="28"/>
          <w:lang w:val="ru-RU"/>
        </w:rPr>
        <w:t xml:space="preserve"> </w:t>
      </w:r>
      <w:r w:rsidR="00112969">
        <w:rPr>
          <w:sz w:val="28"/>
          <w:szCs w:val="28"/>
        </w:rPr>
        <w:t xml:space="preserve"> відділу </w:t>
      </w:r>
    </w:p>
    <w:p w:rsidR="00D57695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 питань </w:t>
      </w:r>
      <w:r w:rsidR="00D57695">
        <w:rPr>
          <w:sz w:val="28"/>
          <w:szCs w:val="28"/>
        </w:rPr>
        <w:t xml:space="preserve"> розвитку підприємництва </w:t>
      </w:r>
    </w:p>
    <w:p w:rsidR="00112969" w:rsidRDefault="00D57695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та</w:t>
      </w:r>
      <w:r w:rsidR="00802064">
        <w:rPr>
          <w:sz w:val="28"/>
          <w:szCs w:val="28"/>
        </w:rPr>
        <w:t xml:space="preserve"> </w:t>
      </w:r>
      <w:r w:rsidR="00112969">
        <w:rPr>
          <w:sz w:val="28"/>
          <w:szCs w:val="28"/>
        </w:rPr>
        <w:t>залучення інвестицій</w:t>
      </w:r>
      <w:r>
        <w:rPr>
          <w:sz w:val="28"/>
          <w:szCs w:val="28"/>
        </w:rPr>
        <w:tab/>
      </w:r>
      <w:r w:rsidR="0011296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57695">
        <w:rPr>
          <w:sz w:val="28"/>
          <w:szCs w:val="28"/>
        </w:rPr>
        <w:t>С.М. Кусочкіна</w:t>
      </w:r>
      <w:r w:rsidR="00112969">
        <w:rPr>
          <w:sz w:val="28"/>
          <w:szCs w:val="28"/>
        </w:rPr>
        <w:t xml:space="preserve">    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                                          </w:t>
      </w:r>
      <w:r>
        <w:rPr>
          <w:sz w:val="28"/>
          <w:szCs w:val="28"/>
        </w:rPr>
        <w:tab/>
        <w:t xml:space="preserve">   </w:t>
      </w:r>
      <w:r w:rsidR="00C77CED">
        <w:rPr>
          <w:sz w:val="28"/>
          <w:szCs w:val="28"/>
        </w:rPr>
        <w:t>С.А. Остренко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969" w:rsidRPr="00625701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112969" w:rsidRDefault="00112969" w:rsidP="00112969">
      <w:pPr>
        <w:pStyle w:val="30"/>
        <w:tabs>
          <w:tab w:val="left" w:pos="748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На</w:t>
      </w:r>
      <w:r w:rsidR="00D57695">
        <w:rPr>
          <w:sz w:val="28"/>
          <w:szCs w:val="28"/>
        </w:rPr>
        <w:t xml:space="preserve">чальник фінансового управління </w:t>
      </w:r>
      <w:r w:rsidR="00D57695">
        <w:rPr>
          <w:sz w:val="28"/>
          <w:szCs w:val="28"/>
        </w:rPr>
        <w:tab/>
      </w:r>
      <w:r>
        <w:rPr>
          <w:sz w:val="28"/>
          <w:szCs w:val="28"/>
        </w:rPr>
        <w:t>Р.В.Роїк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D57695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112969">
        <w:rPr>
          <w:sz w:val="28"/>
          <w:szCs w:val="28"/>
        </w:rPr>
        <w:t xml:space="preserve"> юридичного відділу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О.І. Ялинний</w:t>
      </w:r>
    </w:p>
    <w:sectPr w:rsidR="00112969" w:rsidSect="006E4AB7">
      <w:pgSz w:w="11906" w:h="16838"/>
      <w:pgMar w:top="709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064" w:rsidRDefault="00802064" w:rsidP="0032105D">
      <w:r>
        <w:separator/>
      </w:r>
    </w:p>
  </w:endnote>
  <w:endnote w:type="continuationSeparator" w:id="1">
    <w:p w:rsidR="00802064" w:rsidRDefault="00802064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064" w:rsidRDefault="00802064" w:rsidP="0032105D">
      <w:r>
        <w:separator/>
      </w:r>
    </w:p>
  </w:footnote>
  <w:footnote w:type="continuationSeparator" w:id="1">
    <w:p w:rsidR="00802064" w:rsidRDefault="00802064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F2D80"/>
    <w:rsid w:val="004016EE"/>
    <w:rsid w:val="00402393"/>
    <w:rsid w:val="00406E6C"/>
    <w:rsid w:val="004218AF"/>
    <w:rsid w:val="00426D7D"/>
    <w:rsid w:val="004348E2"/>
    <w:rsid w:val="0043748B"/>
    <w:rsid w:val="00460703"/>
    <w:rsid w:val="00464C94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3642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868A7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2793D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08F9"/>
    <w:rsid w:val="00A34E7F"/>
    <w:rsid w:val="00A43BAE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42DC"/>
    <w:rsid w:val="00C311A5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25873-8C1C-4397-B010-5FD66010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torg3</cp:lastModifiedBy>
  <cp:revision>10</cp:revision>
  <cp:lastPrinted>2020-11-24T13:43:00Z</cp:lastPrinted>
  <dcterms:created xsi:type="dcterms:W3CDTF">2020-11-18T15:00:00Z</dcterms:created>
  <dcterms:modified xsi:type="dcterms:W3CDTF">2021-10-23T05:46:00Z</dcterms:modified>
</cp:coreProperties>
</file>